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632F0" w14:textId="77777777" w:rsidR="00597B68" w:rsidRPr="00597B68" w:rsidRDefault="00597B68">
      <w:pPr>
        <w:spacing w:before="95"/>
        <w:ind w:left="2872" w:right="70"/>
        <w:jc w:val="center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z w:val="22"/>
          <w:szCs w:val="22"/>
        </w:rPr>
        <w:t>Elijah Whitehead</w:t>
      </w:r>
    </w:p>
    <w:p w14:paraId="048BBFA4" w14:textId="3B034621" w:rsidR="00E3729C" w:rsidRPr="00597B68" w:rsidRDefault="00597B68">
      <w:pPr>
        <w:spacing w:before="95"/>
        <w:ind w:left="2872" w:right="70"/>
        <w:jc w:val="center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w w:val="84"/>
          <w:sz w:val="22"/>
          <w:szCs w:val="22"/>
        </w:rPr>
        <w:t>1</w:t>
      </w:r>
      <w:r w:rsidRPr="00597B68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1"/>
          <w:w w:val="84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3"/>
          <w:w w:val="84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4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84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11"/>
          <w:w w:val="84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>,</w:t>
      </w:r>
      <w:r w:rsidRPr="00597B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1"/>
          <w:w w:val="83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3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3"/>
          <w:w w:val="83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yl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>,</w:t>
      </w:r>
      <w:r w:rsidRPr="00597B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597B68">
        <w:rPr>
          <w:rFonts w:asciiTheme="minorHAnsi" w:hAnsiTheme="minorHAnsi" w:cstheme="minorHAnsi"/>
          <w:w w:val="7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6"/>
          <w:w w:val="82"/>
          <w:sz w:val="22"/>
          <w:szCs w:val="22"/>
        </w:rPr>
        <w:t>9101</w:t>
      </w:r>
      <w:r w:rsidRPr="00597B68">
        <w:rPr>
          <w:rFonts w:asciiTheme="minorHAnsi" w:hAnsiTheme="minorHAnsi" w:cstheme="minorHAnsi"/>
          <w:w w:val="82"/>
          <w:sz w:val="22"/>
          <w:szCs w:val="22"/>
        </w:rPr>
        <w:t>0</w:t>
      </w:r>
    </w:p>
    <w:p w14:paraId="0043B932" w14:textId="5222B11E" w:rsidR="00E3729C" w:rsidRPr="00597B68" w:rsidRDefault="00597B68">
      <w:pPr>
        <w:spacing w:before="12" w:line="253" w:lineRule="auto"/>
        <w:ind w:left="2775" w:right="-16"/>
        <w:jc w:val="center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w w:val="83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3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3"/>
          <w:sz w:val="22"/>
          <w:szCs w:val="22"/>
        </w:rPr>
        <w:t>:</w:t>
      </w:r>
      <w:r w:rsidRPr="00597B68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000</w:t>
      </w:r>
      <w:r w:rsidRPr="00597B68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597B68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597B68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597B68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597B68">
        <w:rPr>
          <w:rFonts w:asciiTheme="minorHAnsi" w:hAnsiTheme="minorHAnsi" w:cstheme="minorHAnsi"/>
          <w:w w:val="83"/>
          <w:sz w:val="22"/>
          <w:szCs w:val="22"/>
        </w:rPr>
        <w:t>0</w:t>
      </w:r>
      <w:r w:rsidRPr="00597B68">
        <w:rPr>
          <w:rFonts w:asciiTheme="minorHAnsi" w:hAnsiTheme="minorHAnsi" w:cstheme="minorHAnsi"/>
          <w:spacing w:val="11"/>
          <w:w w:val="83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z w:val="22"/>
          <w:szCs w:val="22"/>
        </w:rPr>
        <w:t>|</w:t>
      </w:r>
      <w:r w:rsidRPr="00597B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6"/>
          <w:w w:val="81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3"/>
          <w:w w:val="8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2"/>
          <w:w w:val="81"/>
          <w:sz w:val="22"/>
          <w:szCs w:val="22"/>
        </w:rPr>
        <w:t>ll</w:t>
      </w:r>
      <w:r w:rsidRPr="00597B68">
        <w:rPr>
          <w:rFonts w:asciiTheme="minorHAnsi" w:hAnsiTheme="minorHAnsi" w:cstheme="minorHAnsi"/>
          <w:w w:val="81"/>
          <w:sz w:val="22"/>
          <w:szCs w:val="22"/>
        </w:rPr>
        <w:t>:</w:t>
      </w:r>
      <w:r w:rsidRPr="00597B68">
        <w:rPr>
          <w:rFonts w:asciiTheme="minorHAnsi" w:hAnsiTheme="minorHAnsi" w:cstheme="minorHAnsi"/>
          <w:spacing w:val="-6"/>
          <w:w w:val="8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1"/>
          <w:sz w:val="22"/>
          <w:szCs w:val="22"/>
        </w:rPr>
        <w:t>(</w:t>
      </w:r>
      <w:r w:rsidRPr="00597B68">
        <w:rPr>
          <w:rFonts w:asciiTheme="minorHAnsi" w:hAnsiTheme="minorHAnsi" w:cstheme="minorHAnsi"/>
          <w:spacing w:val="5"/>
          <w:w w:val="81"/>
          <w:sz w:val="22"/>
          <w:szCs w:val="22"/>
        </w:rPr>
        <w:t>555</w:t>
      </w:r>
      <w:r w:rsidRPr="00597B68">
        <w:rPr>
          <w:rFonts w:asciiTheme="minorHAnsi" w:hAnsiTheme="minorHAnsi" w:cstheme="minorHAnsi"/>
          <w:w w:val="81"/>
          <w:sz w:val="22"/>
          <w:szCs w:val="22"/>
        </w:rPr>
        <w:t>)</w:t>
      </w:r>
      <w:r w:rsidRPr="00597B68">
        <w:rPr>
          <w:rFonts w:asciiTheme="minorHAnsi" w:hAnsiTheme="minorHAnsi" w:cstheme="minorHAnsi"/>
          <w:spacing w:val="1"/>
          <w:w w:val="8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5"/>
          <w:w w:val="82"/>
          <w:sz w:val="22"/>
          <w:szCs w:val="22"/>
        </w:rPr>
        <w:t>3</w:t>
      </w:r>
      <w:r w:rsidRPr="00597B68">
        <w:rPr>
          <w:rFonts w:asciiTheme="minorHAnsi" w:hAnsiTheme="minorHAnsi" w:cstheme="minorHAnsi"/>
          <w:spacing w:val="7"/>
          <w:w w:val="82"/>
          <w:sz w:val="22"/>
          <w:szCs w:val="22"/>
        </w:rPr>
        <w:t>22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597B68">
        <w:rPr>
          <w:rFonts w:asciiTheme="minorHAnsi" w:hAnsiTheme="minorHAnsi" w:cstheme="minorHAnsi"/>
          <w:spacing w:val="6"/>
          <w:w w:val="82"/>
          <w:sz w:val="22"/>
          <w:szCs w:val="22"/>
        </w:rPr>
        <w:t>7</w:t>
      </w:r>
      <w:r w:rsidRPr="00597B68">
        <w:rPr>
          <w:rFonts w:asciiTheme="minorHAnsi" w:hAnsiTheme="minorHAnsi" w:cstheme="minorHAnsi"/>
          <w:spacing w:val="-5"/>
          <w:w w:val="82"/>
          <w:sz w:val="22"/>
          <w:szCs w:val="22"/>
        </w:rPr>
        <w:t>33</w:t>
      </w:r>
      <w:r w:rsidRPr="00597B68">
        <w:rPr>
          <w:rFonts w:asciiTheme="minorHAnsi" w:hAnsiTheme="minorHAnsi" w:cstheme="minorHAnsi"/>
          <w:w w:val="82"/>
          <w:sz w:val="22"/>
          <w:szCs w:val="22"/>
        </w:rPr>
        <w:t xml:space="preserve">7 </w:t>
      </w:r>
      <w:hyperlink r:id="rId5" w:history="1">
        <w:r w:rsidRPr="00597B68">
          <w:rPr>
            <w:rStyle w:val="Hyperlink"/>
            <w:rFonts w:asciiTheme="minorHAnsi" w:hAnsiTheme="minorHAnsi" w:cstheme="minorHAnsi"/>
            <w:color w:val="auto"/>
            <w:spacing w:val="-4"/>
            <w:w w:val="91"/>
            <w:sz w:val="22"/>
            <w:szCs w:val="22"/>
          </w:rPr>
          <w:t>elijah@gmail.com</w:t>
        </w:r>
      </w:hyperlink>
    </w:p>
    <w:p w14:paraId="412452A2" w14:textId="78A9501A" w:rsidR="00E3729C" w:rsidRPr="00597B68" w:rsidRDefault="00597B68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E3729C" w:rsidRPr="00597B68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5537" w:space="904"/>
            <w:col w:w="2099"/>
          </w:cols>
        </w:sectPr>
      </w:pPr>
      <w:r w:rsidRPr="00597B68">
        <w:rPr>
          <w:rFonts w:asciiTheme="minorHAnsi" w:hAnsiTheme="minorHAnsi" w:cstheme="minorHAnsi"/>
          <w:sz w:val="22"/>
          <w:szCs w:val="22"/>
        </w:rPr>
        <w:br w:type="column"/>
      </w:r>
      <w:r w:rsidRPr="00597B68">
        <w:rPr>
          <w:rFonts w:asciiTheme="minorHAnsi" w:eastAsia="Tahoma" w:hAnsiTheme="minorHAnsi" w:cstheme="minorHAnsi"/>
          <w:sz w:val="22"/>
          <w:szCs w:val="22"/>
        </w:rPr>
        <w:t xml:space="preserve"> </w:t>
      </w:r>
    </w:p>
    <w:p w14:paraId="2982F5C8" w14:textId="77777777" w:rsidR="00E3729C" w:rsidRPr="00597B68" w:rsidRDefault="00E3729C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01BD539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CF9DD5" w14:textId="77777777" w:rsidR="00E3729C" w:rsidRPr="00597B68" w:rsidRDefault="00597B68">
      <w:pPr>
        <w:spacing w:before="10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P</w:t>
      </w:r>
      <w:r w:rsidRPr="00597B68">
        <w:rPr>
          <w:rFonts w:asciiTheme="minorHAnsi" w:eastAsia="Tahoma" w:hAnsiTheme="minorHAnsi" w:cstheme="minorHAnsi"/>
          <w:spacing w:val="-6"/>
          <w:w w:val="96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f</w:t>
      </w:r>
      <w:r w:rsidRPr="00597B68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ss</w:t>
      </w:r>
      <w:r w:rsidRPr="00597B68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w w:val="96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10"/>
          <w:w w:val="96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597B68">
        <w:rPr>
          <w:rFonts w:asciiTheme="minorHAnsi" w:eastAsia="Tahoma" w:hAnsiTheme="minorHAnsi" w:cstheme="minorHAnsi"/>
          <w:spacing w:val="-5"/>
          <w:sz w:val="22"/>
          <w:szCs w:val="22"/>
        </w:rPr>
        <w:t>mm</w:t>
      </w:r>
      <w:r w:rsidRPr="00597B68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z w:val="22"/>
          <w:szCs w:val="22"/>
        </w:rPr>
        <w:t>y</w:t>
      </w:r>
    </w:p>
    <w:p w14:paraId="45E6E213" w14:textId="77777777" w:rsidR="00E3729C" w:rsidRPr="00597B68" w:rsidRDefault="00597B68">
      <w:pPr>
        <w:spacing w:before="33" w:line="180" w:lineRule="exact"/>
        <w:ind w:left="142" w:right="589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3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10"/>
          <w:w w:val="93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93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93"/>
          <w:sz w:val="22"/>
          <w:szCs w:val="22"/>
        </w:rPr>
        <w:t>us</w:t>
      </w:r>
      <w:r w:rsidRPr="00597B68">
        <w:rPr>
          <w:rFonts w:asciiTheme="minorHAnsi" w:hAnsiTheme="minorHAnsi" w:cstheme="minorHAnsi"/>
          <w:spacing w:val="3"/>
          <w:w w:val="93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4"/>
          <w:w w:val="93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93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93"/>
          <w:sz w:val="22"/>
          <w:szCs w:val="22"/>
        </w:rPr>
        <w:t>h</w:t>
      </w:r>
      <w:r w:rsidRPr="00597B68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97B68">
        <w:rPr>
          <w:rFonts w:asciiTheme="minorHAnsi" w:hAnsiTheme="minorHAnsi" w:cstheme="minorHAnsi"/>
          <w:spacing w:val="10"/>
          <w:w w:val="93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83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3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4"/>
          <w:w w:val="83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"/>
          <w:w w:val="83"/>
          <w:sz w:val="22"/>
          <w:szCs w:val="22"/>
        </w:rPr>
        <w:t>oo</w:t>
      </w:r>
      <w:r w:rsidRPr="00597B68">
        <w:rPr>
          <w:rFonts w:asciiTheme="minorHAnsi" w:hAnsiTheme="minorHAnsi" w:cstheme="minorHAnsi"/>
          <w:w w:val="83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19"/>
          <w:w w:val="83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83"/>
          <w:sz w:val="22"/>
          <w:szCs w:val="22"/>
        </w:rPr>
        <w:t>B</w:t>
      </w:r>
      <w:r w:rsidRPr="00597B68">
        <w:rPr>
          <w:rFonts w:asciiTheme="minorHAnsi" w:hAnsiTheme="minorHAnsi" w:cstheme="minorHAnsi"/>
          <w:spacing w:val="-2"/>
          <w:w w:val="83"/>
          <w:sz w:val="22"/>
          <w:szCs w:val="22"/>
        </w:rPr>
        <w:t>u</w:t>
      </w:r>
      <w:r w:rsidRPr="00597B68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8"/>
          <w:w w:val="83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iv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wit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>1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0</w:t>
      </w:r>
      <w:r w:rsidRPr="00597B68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72"/>
          <w:sz w:val="22"/>
          <w:szCs w:val="22"/>
        </w:rPr>
        <w:t>;</w:t>
      </w:r>
      <w:r w:rsidRPr="00597B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ssesse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7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1"/>
          <w:w w:val="70"/>
          <w:sz w:val="22"/>
          <w:szCs w:val="22"/>
        </w:rPr>
        <w:t>D</w:t>
      </w:r>
      <w:r w:rsidRPr="00597B68">
        <w:rPr>
          <w:rFonts w:asciiTheme="minorHAnsi" w:hAnsiTheme="minorHAnsi" w:cstheme="minorHAnsi"/>
          <w:w w:val="70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11"/>
          <w:w w:val="7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pass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ng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z w:val="22"/>
          <w:szCs w:val="22"/>
        </w:rPr>
        <w:t>b</w:t>
      </w:r>
      <w:r w:rsidRPr="00597B68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97B68">
        <w:rPr>
          <w:rFonts w:asciiTheme="minorHAnsi" w:hAnsiTheme="minorHAnsi" w:cstheme="minorHAnsi"/>
          <w:sz w:val="22"/>
          <w:szCs w:val="22"/>
        </w:rPr>
        <w:t xml:space="preserve">s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.</w:t>
      </w:r>
      <w:r w:rsidRPr="00597B68">
        <w:rPr>
          <w:rFonts w:asciiTheme="minorHAnsi" w:hAnsiTheme="minorHAnsi" w:cstheme="minorHAnsi"/>
          <w:spacing w:val="36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y</w:t>
      </w:r>
      <w:r w:rsidRPr="00597B6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safe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y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ep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18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97B68">
        <w:rPr>
          <w:rFonts w:asciiTheme="minorHAnsi" w:hAnsiTheme="minorHAnsi" w:cstheme="minorHAnsi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1"/>
          <w:w w:val="73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2"/>
          <w:w w:val="73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73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10"/>
          <w:w w:val="73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1"/>
          <w:w w:val="91"/>
          <w:sz w:val="22"/>
          <w:szCs w:val="22"/>
        </w:rPr>
        <w:t>q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13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-10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75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-1"/>
          <w:w w:val="75"/>
          <w:sz w:val="22"/>
          <w:szCs w:val="22"/>
        </w:rPr>
        <w:t>P</w:t>
      </w:r>
      <w:r w:rsidRPr="00597B68">
        <w:rPr>
          <w:rFonts w:asciiTheme="minorHAnsi" w:hAnsiTheme="minorHAnsi" w:cstheme="minorHAnsi"/>
          <w:w w:val="75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6"/>
          <w:w w:val="75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vi</w:t>
      </w:r>
      <w:r w:rsidRPr="00597B68">
        <w:rPr>
          <w:rFonts w:asciiTheme="minorHAnsi" w:hAnsiTheme="minorHAnsi" w:cstheme="minorHAnsi"/>
          <w:sz w:val="22"/>
          <w:szCs w:val="22"/>
        </w:rPr>
        <w:t xml:space="preserve">ce </w:t>
      </w:r>
      <w:r w:rsidRPr="00597B6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92"/>
          <w:sz w:val="22"/>
          <w:szCs w:val="22"/>
        </w:rPr>
        <w:t>ti</w:t>
      </w:r>
      <w:r w:rsidRPr="00597B6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2"/>
          <w:sz w:val="22"/>
          <w:szCs w:val="22"/>
        </w:rPr>
        <w:t>.</w:t>
      </w:r>
      <w:r w:rsidRPr="00597B68">
        <w:rPr>
          <w:rFonts w:asciiTheme="minorHAnsi" w:hAnsiTheme="minorHAnsi" w:cstheme="minorHAnsi"/>
          <w:spacing w:val="-6"/>
          <w:w w:val="9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1"/>
          <w:w w:val="84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3"/>
          <w:w w:val="84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-3"/>
          <w:w w:val="84"/>
          <w:sz w:val="22"/>
          <w:szCs w:val="22"/>
        </w:rPr>
        <w:t>sp</w:t>
      </w:r>
      <w:r w:rsidRPr="00597B68">
        <w:rPr>
          <w:rFonts w:asciiTheme="minorHAnsi" w:hAnsiTheme="minorHAnsi" w:cstheme="minorHAnsi"/>
          <w:spacing w:val="3"/>
          <w:w w:val="84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3"/>
          <w:w w:val="84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4"/>
          <w:sz w:val="22"/>
          <w:szCs w:val="22"/>
        </w:rPr>
        <w:t>y</w:t>
      </w:r>
      <w:r w:rsidRPr="00597B68">
        <w:rPr>
          <w:rFonts w:asciiTheme="minorHAnsi" w:hAnsiTheme="minorHAnsi" w:cstheme="minorHAnsi"/>
          <w:w w:val="84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3"/>
          <w:w w:val="84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-10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e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x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ll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mm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a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iti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2"/>
          <w:w w:val="91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ill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57BC9BF" w14:textId="77777777" w:rsidR="00E3729C" w:rsidRPr="00597B68" w:rsidRDefault="00E3729C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8F76BDE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E3729C" w:rsidRPr="00597B68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06F2086E" w14:textId="77777777" w:rsidR="00E3729C" w:rsidRPr="00597B68" w:rsidRDefault="00597B68">
      <w:pPr>
        <w:spacing w:before="10"/>
        <w:ind w:left="104" w:right="55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4"/>
          <w:w w:val="93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w w:val="93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-10"/>
          <w:w w:val="93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-3"/>
          <w:w w:val="90"/>
          <w:sz w:val="22"/>
          <w:szCs w:val="22"/>
        </w:rPr>
        <w:t>Q</w:t>
      </w:r>
      <w:r w:rsidRPr="00597B68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u</w:t>
      </w:r>
      <w:r w:rsidRPr="00597B68">
        <w:rPr>
          <w:rFonts w:asciiTheme="minorHAnsi" w:eastAsia="Tahoma" w:hAnsiTheme="minorHAnsi" w:cstheme="minorHAnsi"/>
          <w:spacing w:val="-4"/>
          <w:w w:val="94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-2"/>
          <w:w w:val="109"/>
          <w:sz w:val="22"/>
          <w:szCs w:val="22"/>
        </w:rPr>
        <w:t>li</w:t>
      </w:r>
      <w:r w:rsidRPr="00597B68">
        <w:rPr>
          <w:rFonts w:asciiTheme="minorHAnsi" w:eastAsia="Tahoma" w:hAnsiTheme="minorHAnsi" w:cstheme="minorHAnsi"/>
          <w:spacing w:val="5"/>
          <w:w w:val="99"/>
          <w:sz w:val="22"/>
          <w:szCs w:val="22"/>
        </w:rPr>
        <w:t>f</w:t>
      </w:r>
      <w:r w:rsidRPr="00597B68">
        <w:rPr>
          <w:rFonts w:asciiTheme="minorHAnsi" w:eastAsia="Tahoma" w:hAnsiTheme="minorHAnsi" w:cstheme="minorHAnsi"/>
          <w:spacing w:val="-2"/>
          <w:w w:val="109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-4"/>
          <w:w w:val="94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-2"/>
          <w:w w:val="109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4"/>
          <w:w w:val="94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w w:val="95"/>
          <w:sz w:val="22"/>
          <w:szCs w:val="22"/>
        </w:rPr>
        <w:t>s</w:t>
      </w:r>
    </w:p>
    <w:p w14:paraId="0E3A2334" w14:textId="77777777" w:rsidR="00E3729C" w:rsidRPr="00597B68" w:rsidRDefault="00E3729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765410E" w14:textId="77777777" w:rsidR="00E3729C" w:rsidRPr="00597B68" w:rsidRDefault="00597B68">
      <w:pPr>
        <w:spacing w:line="253" w:lineRule="auto"/>
        <w:ind w:left="338" w:right="-31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4"/>
          <w:w w:val="73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y</w:t>
      </w:r>
      <w:r w:rsidRPr="00597B6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li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597B68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 xml:space="preserve">e </w:t>
      </w:r>
      <w:r w:rsidRPr="00597B68">
        <w:rPr>
          <w:rFonts w:asciiTheme="minorHAnsi" w:hAnsiTheme="minorHAnsi" w:cstheme="minorHAnsi"/>
          <w:spacing w:val="5"/>
          <w:w w:val="7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1"/>
          <w:w w:val="70"/>
          <w:sz w:val="22"/>
          <w:szCs w:val="22"/>
        </w:rPr>
        <w:t>D</w:t>
      </w:r>
      <w:r w:rsidRPr="00597B68">
        <w:rPr>
          <w:rFonts w:asciiTheme="minorHAnsi" w:hAnsiTheme="minorHAnsi" w:cstheme="minorHAnsi"/>
          <w:w w:val="70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11"/>
          <w:w w:val="7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2"/>
          <w:w w:val="82"/>
          <w:sz w:val="22"/>
          <w:szCs w:val="22"/>
        </w:rPr>
        <w:t>P</w:t>
      </w:r>
      <w:r w:rsidRPr="00597B68">
        <w:rPr>
          <w:rFonts w:asciiTheme="minorHAnsi" w:hAnsiTheme="minorHAnsi" w:cstheme="minorHAnsi"/>
          <w:w w:val="148"/>
          <w:sz w:val="22"/>
          <w:szCs w:val="22"/>
        </w:rPr>
        <w:t>/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72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597B68">
        <w:rPr>
          <w:rFonts w:asciiTheme="minorHAnsi" w:hAnsiTheme="minorHAnsi" w:cstheme="minorHAnsi"/>
          <w:w w:val="72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2"/>
          <w:w w:val="7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72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11"/>
          <w:w w:val="7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97B68">
        <w:rPr>
          <w:rFonts w:asciiTheme="minorHAnsi" w:hAnsiTheme="minorHAnsi" w:cstheme="minorHAnsi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97B68">
        <w:rPr>
          <w:rFonts w:asciiTheme="minorHAnsi" w:hAnsiTheme="minorHAnsi" w:cstheme="minorHAnsi"/>
          <w:sz w:val="22"/>
          <w:szCs w:val="22"/>
        </w:rPr>
        <w:t xml:space="preserve">s </w:t>
      </w:r>
      <w:r w:rsidRPr="00597B68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1"/>
          <w:w w:val="90"/>
          <w:sz w:val="22"/>
          <w:szCs w:val="22"/>
        </w:rPr>
        <w:t>q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97B68">
        <w:rPr>
          <w:rFonts w:asciiTheme="minorHAnsi" w:hAnsiTheme="minorHAnsi" w:cstheme="minorHAnsi"/>
          <w:sz w:val="22"/>
          <w:szCs w:val="22"/>
        </w:rPr>
        <w:t>ce</w:t>
      </w:r>
    </w:p>
    <w:p w14:paraId="327D94A6" w14:textId="77777777" w:rsidR="00E3729C" w:rsidRPr="00597B68" w:rsidRDefault="00597B68">
      <w:pPr>
        <w:ind w:left="338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ua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97B68">
        <w:rPr>
          <w:rFonts w:asciiTheme="minorHAnsi" w:hAnsiTheme="minorHAnsi" w:cstheme="minorHAnsi"/>
          <w:sz w:val="22"/>
          <w:szCs w:val="22"/>
        </w:rPr>
        <w:t>b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97B68">
        <w:rPr>
          <w:rFonts w:asciiTheme="minorHAnsi" w:hAnsiTheme="minorHAnsi" w:cstheme="minorHAnsi"/>
          <w:sz w:val="22"/>
          <w:szCs w:val="22"/>
        </w:rPr>
        <w:t>e</w:t>
      </w:r>
    </w:p>
    <w:p w14:paraId="16BC60A0" w14:textId="77777777" w:rsidR="00E3729C" w:rsidRPr="00597B68" w:rsidRDefault="00597B68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z w:val="22"/>
          <w:szCs w:val="22"/>
        </w:rPr>
        <w:br w:type="column"/>
      </w:r>
    </w:p>
    <w:p w14:paraId="53D39611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30F000" w14:textId="77777777" w:rsidR="00E3729C" w:rsidRPr="00597B68" w:rsidRDefault="00597B68">
      <w:pPr>
        <w:spacing w:line="253" w:lineRule="auto"/>
        <w:ind w:right="2694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92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2"/>
          <w:w w:val="92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2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96"/>
          <w:sz w:val="22"/>
          <w:szCs w:val="22"/>
        </w:rPr>
        <w:t xml:space="preserve">n </w:t>
      </w:r>
      <w:r w:rsidRPr="00597B6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ill</w:t>
      </w:r>
      <w:r w:rsidRPr="00597B68">
        <w:rPr>
          <w:rFonts w:asciiTheme="minorHAnsi" w:hAnsiTheme="minorHAnsi" w:cstheme="minorHAnsi"/>
          <w:sz w:val="22"/>
          <w:szCs w:val="22"/>
        </w:rPr>
        <w:t>s</w:t>
      </w:r>
    </w:p>
    <w:p w14:paraId="2B742A6F" w14:textId="77777777" w:rsidR="00E3729C" w:rsidRPr="00597B68" w:rsidRDefault="00597B68">
      <w:pPr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5"/>
          <w:sz w:val="22"/>
          <w:szCs w:val="22"/>
        </w:rPr>
        <w:t>g</w:t>
      </w:r>
    </w:p>
    <w:p w14:paraId="228CB6AC" w14:textId="77777777" w:rsidR="00E3729C" w:rsidRPr="00597B68" w:rsidRDefault="00597B68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5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ti</w:t>
      </w:r>
      <w:r w:rsidRPr="00597B6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97B68">
        <w:rPr>
          <w:rFonts w:asciiTheme="minorHAnsi" w:hAnsiTheme="minorHAnsi" w:cstheme="minorHAnsi"/>
          <w:sz w:val="22"/>
          <w:szCs w:val="22"/>
        </w:rPr>
        <w:t>g</w:t>
      </w:r>
    </w:p>
    <w:p w14:paraId="0B48AFDE" w14:textId="77777777" w:rsidR="00E3729C" w:rsidRPr="00597B68" w:rsidRDefault="00597B68">
      <w:pPr>
        <w:spacing w:before="12"/>
        <w:rPr>
          <w:rFonts w:asciiTheme="minorHAnsi" w:hAnsiTheme="minorHAnsi" w:cstheme="minorHAnsi"/>
          <w:sz w:val="22"/>
          <w:szCs w:val="22"/>
        </w:rPr>
        <w:sectPr w:rsidR="00E3729C" w:rsidRPr="00597B68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2599" w:space="756"/>
            <w:col w:w="5185"/>
          </w:cols>
        </w:sectPr>
      </w:pP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97B68">
        <w:rPr>
          <w:rFonts w:asciiTheme="minorHAnsi" w:hAnsiTheme="minorHAnsi" w:cstheme="minorHAnsi"/>
          <w:sz w:val="22"/>
          <w:szCs w:val="22"/>
        </w:rPr>
        <w:t>c</w:t>
      </w:r>
    </w:p>
    <w:p w14:paraId="7E8F80C8" w14:textId="77777777" w:rsidR="00E3729C" w:rsidRPr="00597B68" w:rsidRDefault="00E3729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24C6E24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2A5417" w14:textId="77777777" w:rsidR="00E3729C" w:rsidRPr="00597B68" w:rsidRDefault="00597B68">
      <w:pPr>
        <w:spacing w:before="10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-5"/>
          <w:sz w:val="22"/>
          <w:szCs w:val="22"/>
        </w:rPr>
        <w:t>x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97B68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597B68">
        <w:rPr>
          <w:rFonts w:asciiTheme="minorHAnsi" w:eastAsia="Tahoma" w:hAnsiTheme="minorHAnsi" w:cstheme="minorHAnsi"/>
          <w:sz w:val="22"/>
          <w:szCs w:val="22"/>
        </w:rPr>
        <w:t>e</w:t>
      </w:r>
    </w:p>
    <w:p w14:paraId="57E8B73E" w14:textId="77777777" w:rsidR="00E3729C" w:rsidRPr="00597B68" w:rsidRDefault="00597B68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597B68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5"/>
          <w:w w:val="97"/>
          <w:position w:val="-1"/>
          <w:sz w:val="22"/>
          <w:szCs w:val="22"/>
        </w:rPr>
        <w:t>B</w:t>
      </w:r>
      <w:r w:rsidRPr="00597B68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u</w:t>
      </w:r>
      <w:r w:rsidRPr="00597B68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16"/>
          <w:w w:val="97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597B6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</w:t>
      </w:r>
      <w:r w:rsidRPr="00597B68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3</w:t>
      </w:r>
      <w:r w:rsidRPr="00597B6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597B6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597B6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597B6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201</w:t>
      </w:r>
      <w:r w:rsidRPr="00597B68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1</w:t>
      </w:r>
      <w:r w:rsidRPr="00597B68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597B68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597B6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rr</w:t>
      </w:r>
      <w:r w:rsidRPr="00597B6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15CAAAE8" w14:textId="77777777" w:rsidR="00E3729C" w:rsidRPr="00597B68" w:rsidRDefault="00597B68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b</w:t>
      </w:r>
      <w:r w:rsidRPr="00597B68">
        <w:rPr>
          <w:rFonts w:asciiTheme="minorHAnsi" w:eastAsia="Tahoma" w:hAnsiTheme="minorHAnsi" w:cstheme="minorHAnsi"/>
          <w:w w:val="96"/>
          <w:sz w:val="22"/>
          <w:szCs w:val="22"/>
        </w:rPr>
        <w:t>y</w:t>
      </w:r>
      <w:r w:rsidRPr="00597B68">
        <w:rPr>
          <w:rFonts w:asciiTheme="minorHAnsi" w:eastAsia="Tahoma" w:hAnsiTheme="minorHAnsi" w:cstheme="minorHAnsi"/>
          <w:spacing w:val="-12"/>
          <w:w w:val="96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w w:val="96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un</w:t>
      </w:r>
      <w:r w:rsidRPr="00597B68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w w:val="96"/>
          <w:sz w:val="22"/>
          <w:szCs w:val="22"/>
        </w:rPr>
        <w:t>y</w:t>
      </w:r>
      <w:r w:rsidRPr="00597B68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oo</w:t>
      </w:r>
      <w:r w:rsidRPr="00597B68">
        <w:rPr>
          <w:rFonts w:asciiTheme="minorHAnsi" w:eastAsia="Tahoma" w:hAnsiTheme="minorHAnsi" w:cstheme="minorHAnsi"/>
          <w:w w:val="112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30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-7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z w:val="22"/>
          <w:szCs w:val="22"/>
        </w:rPr>
        <w:t>-</w:t>
      </w:r>
      <w:r w:rsidRPr="00597B68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5"/>
          <w:sz w:val="22"/>
          <w:szCs w:val="22"/>
        </w:rPr>
        <w:t>B</w:t>
      </w:r>
      <w:r w:rsidRPr="00597B68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97B6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-14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-4"/>
          <w:sz w:val="22"/>
          <w:szCs w:val="22"/>
        </w:rPr>
        <w:t>m</w:t>
      </w:r>
      <w:r w:rsidRPr="00597B68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z w:val="22"/>
          <w:szCs w:val="22"/>
        </w:rPr>
        <w:t xml:space="preserve">y                                        </w:t>
      </w:r>
      <w:r w:rsidRPr="00597B6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597B68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597B68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597B68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z w:val="22"/>
          <w:szCs w:val="22"/>
        </w:rPr>
        <w:t>A</w:t>
      </w:r>
    </w:p>
    <w:p w14:paraId="1B0B308B" w14:textId="77777777" w:rsidR="00E3729C" w:rsidRPr="00597B68" w:rsidRDefault="00E3729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752090F" w14:textId="77777777" w:rsidR="00E3729C" w:rsidRPr="00597B68" w:rsidRDefault="00597B68">
      <w:pPr>
        <w:spacing w:line="253" w:lineRule="auto"/>
        <w:ind w:left="314" w:right="304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5"/>
          <w:w w:val="93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93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93"/>
          <w:sz w:val="22"/>
          <w:szCs w:val="22"/>
        </w:rPr>
        <w:t>sp</w:t>
      </w:r>
      <w:r w:rsidRPr="00597B68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6"/>
          <w:w w:val="93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3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93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3"/>
          <w:w w:val="93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-2"/>
          <w:w w:val="93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3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3"/>
          <w:w w:val="93"/>
          <w:sz w:val="22"/>
          <w:szCs w:val="22"/>
        </w:rPr>
        <w:t>t</w:t>
      </w:r>
      <w:r w:rsidRPr="00597B68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5"/>
          <w:w w:val="93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97B68">
        <w:rPr>
          <w:rFonts w:asciiTheme="minorHAnsi" w:hAnsiTheme="minorHAnsi" w:cstheme="minorHAnsi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me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2</w:t>
      </w:r>
      <w:r w:rsidRPr="00597B68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2"/>
          <w:w w:val="86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ily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;</w:t>
      </w:r>
      <w:r w:rsidRPr="00597B68">
        <w:rPr>
          <w:rFonts w:asciiTheme="minorHAnsi" w:hAnsiTheme="minorHAnsi" w:cstheme="minorHAnsi"/>
          <w:spacing w:val="-4"/>
          <w:w w:val="8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6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597B68">
        <w:rPr>
          <w:rFonts w:asciiTheme="minorHAnsi" w:hAnsiTheme="minorHAnsi" w:cstheme="minorHAnsi"/>
          <w:spacing w:val="-2"/>
          <w:w w:val="86"/>
          <w:sz w:val="22"/>
          <w:szCs w:val="22"/>
        </w:rPr>
        <w:t>d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20"/>
          <w:w w:val="8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95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6"/>
          <w:w w:val="95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95"/>
          <w:sz w:val="22"/>
          <w:szCs w:val="22"/>
        </w:rPr>
        <w:t>sp</w:t>
      </w:r>
      <w:r w:rsidRPr="00597B68">
        <w:rPr>
          <w:rFonts w:asciiTheme="minorHAnsi" w:hAnsiTheme="minorHAnsi" w:cstheme="minorHAnsi"/>
          <w:spacing w:val="1"/>
          <w:w w:val="95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6"/>
          <w:w w:val="95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95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95"/>
          <w:sz w:val="22"/>
          <w:szCs w:val="22"/>
        </w:rPr>
        <w:t>ti</w:t>
      </w:r>
      <w:r w:rsidRPr="00597B68">
        <w:rPr>
          <w:rFonts w:asciiTheme="minorHAnsi" w:hAnsiTheme="minorHAnsi" w:cstheme="minorHAnsi"/>
          <w:spacing w:val="1"/>
          <w:w w:val="95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2"/>
          <w:w w:val="95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vi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 xml:space="preserve">s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597B68">
        <w:rPr>
          <w:rFonts w:asciiTheme="minorHAnsi" w:hAnsiTheme="minorHAnsi" w:cstheme="minorHAnsi"/>
          <w:spacing w:val="3"/>
          <w:w w:val="87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7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3"/>
          <w:w w:val="87"/>
          <w:sz w:val="22"/>
          <w:szCs w:val="22"/>
        </w:rPr>
        <w:t>ig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87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1"/>
          <w:w w:val="87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7"/>
          <w:sz w:val="22"/>
          <w:szCs w:val="22"/>
        </w:rPr>
        <w:t>b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u</w:t>
      </w:r>
      <w:r w:rsidRPr="00597B68">
        <w:rPr>
          <w:rFonts w:asciiTheme="minorHAnsi" w:hAnsiTheme="minorHAnsi" w:cstheme="minorHAnsi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2"/>
          <w:w w:val="87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6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a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dd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10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97B68">
        <w:rPr>
          <w:rFonts w:asciiTheme="minorHAnsi" w:hAnsiTheme="minorHAnsi" w:cstheme="minorHAnsi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1323FA5" w14:textId="77777777" w:rsidR="00E3729C" w:rsidRPr="00597B68" w:rsidRDefault="00597B68">
      <w:pPr>
        <w:spacing w:line="253" w:lineRule="auto"/>
        <w:ind w:left="314" w:right="797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4"/>
          <w:w w:val="86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7"/>
          <w:w w:val="8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tt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ce</w:t>
      </w:r>
      <w:r w:rsidRPr="00597B68">
        <w:rPr>
          <w:rFonts w:asciiTheme="minorHAnsi" w:hAnsiTheme="minorHAnsi" w:cstheme="minorHAnsi"/>
          <w:spacing w:val="36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il</w:t>
      </w:r>
      <w:r w:rsidRPr="00597B6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ese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33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ch</w:t>
      </w:r>
      <w:r w:rsidRPr="00597B68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97B68">
        <w:rPr>
          <w:rFonts w:asciiTheme="minorHAnsi" w:hAnsiTheme="minorHAnsi" w:cstheme="minorHAnsi"/>
          <w:w w:val="72"/>
          <w:sz w:val="22"/>
          <w:szCs w:val="22"/>
        </w:rPr>
        <w:t>;</w:t>
      </w:r>
      <w:r w:rsidRPr="00597B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30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il</w:t>
      </w:r>
      <w:r w:rsidRPr="00597B6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fu</w:t>
      </w:r>
      <w:r w:rsidRPr="00597B6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su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23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 xml:space="preserve">s 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2"/>
          <w:sz w:val="22"/>
          <w:szCs w:val="22"/>
        </w:rPr>
        <w:t xml:space="preserve">f 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ivi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3FC06373" w14:textId="77777777" w:rsidR="00E3729C" w:rsidRPr="00597B68" w:rsidRDefault="00E3729C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2B409B1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E4C01D" w14:textId="77777777" w:rsidR="00E3729C" w:rsidRPr="00597B68" w:rsidRDefault="00597B68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597B68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5"/>
          <w:w w:val="97"/>
          <w:position w:val="-1"/>
          <w:sz w:val="22"/>
          <w:szCs w:val="22"/>
        </w:rPr>
        <w:t>B</w:t>
      </w:r>
      <w:r w:rsidRPr="00597B68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u</w:t>
      </w:r>
      <w:r w:rsidRPr="00597B68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16"/>
          <w:w w:val="97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597B6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                                                                            </w:t>
      </w:r>
      <w:r w:rsidRPr="00597B68">
        <w:rPr>
          <w:rFonts w:asciiTheme="minorHAnsi" w:eastAsia="Tahoma" w:hAnsiTheme="minorHAnsi" w:cstheme="minorHAnsi"/>
          <w:spacing w:val="20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4</w:t>
      </w:r>
      <w:r w:rsidRPr="00597B6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597B6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597B6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597B6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597B68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8</w:t>
      </w:r>
      <w:r w:rsidRPr="00597B68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597B68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3</w:t>
      </w:r>
      <w:r w:rsidRPr="00597B68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597B6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597B68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597B6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201</w:t>
      </w:r>
      <w:r w:rsidRPr="00597B68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1</w:t>
      </w:r>
    </w:p>
    <w:p w14:paraId="65AAF931" w14:textId="77777777" w:rsidR="00E3729C" w:rsidRPr="00597B68" w:rsidRDefault="00597B68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b</w:t>
      </w:r>
      <w:r w:rsidRPr="00597B68">
        <w:rPr>
          <w:rFonts w:asciiTheme="minorHAnsi" w:eastAsia="Tahoma" w:hAnsiTheme="minorHAnsi" w:cstheme="minorHAnsi"/>
          <w:w w:val="96"/>
          <w:sz w:val="22"/>
          <w:szCs w:val="22"/>
        </w:rPr>
        <w:t>y</w:t>
      </w:r>
      <w:r w:rsidRPr="00597B68">
        <w:rPr>
          <w:rFonts w:asciiTheme="minorHAnsi" w:eastAsia="Tahoma" w:hAnsiTheme="minorHAnsi" w:cstheme="minorHAnsi"/>
          <w:spacing w:val="-12"/>
          <w:w w:val="96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w w:val="96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un</w:t>
      </w:r>
      <w:r w:rsidRPr="00597B68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w w:val="96"/>
          <w:sz w:val="22"/>
          <w:szCs w:val="22"/>
        </w:rPr>
        <w:t>y</w:t>
      </w:r>
      <w:r w:rsidRPr="00597B68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oo</w:t>
      </w:r>
      <w:r w:rsidRPr="00597B68">
        <w:rPr>
          <w:rFonts w:asciiTheme="minorHAnsi" w:eastAsia="Tahoma" w:hAnsiTheme="minorHAnsi" w:cstheme="minorHAnsi"/>
          <w:w w:val="112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30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-7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z w:val="22"/>
          <w:szCs w:val="22"/>
        </w:rPr>
        <w:t>-</w:t>
      </w:r>
      <w:r w:rsidRPr="00597B68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3"/>
          <w:w w:val="98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-3"/>
          <w:w w:val="98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w w:val="98"/>
          <w:sz w:val="22"/>
          <w:szCs w:val="22"/>
        </w:rPr>
        <w:t>w</w:t>
      </w:r>
      <w:r w:rsidRPr="00597B68">
        <w:rPr>
          <w:rFonts w:asciiTheme="minorHAnsi" w:eastAsia="Tahoma" w:hAnsiTheme="minorHAnsi" w:cstheme="minorHAnsi"/>
          <w:spacing w:val="-20"/>
          <w:w w:val="98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z w:val="22"/>
          <w:szCs w:val="22"/>
        </w:rPr>
        <w:t>y</w:t>
      </w:r>
      <w:r w:rsidRPr="00597B68">
        <w:rPr>
          <w:rFonts w:asciiTheme="minorHAnsi" w:eastAsia="Tahoma" w:hAnsiTheme="minorHAnsi" w:cstheme="minorHAnsi"/>
          <w:spacing w:val="-14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22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-9"/>
          <w:w w:val="9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g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597B68">
        <w:rPr>
          <w:rFonts w:asciiTheme="minorHAnsi" w:eastAsia="Tahoma" w:hAnsiTheme="minorHAnsi" w:cstheme="minorHAnsi"/>
          <w:sz w:val="22"/>
          <w:szCs w:val="22"/>
        </w:rPr>
        <w:t xml:space="preserve">l                         </w:t>
      </w:r>
      <w:r w:rsidRPr="00597B68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597B68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597B68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597B68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z w:val="22"/>
          <w:szCs w:val="22"/>
        </w:rPr>
        <w:t>A</w:t>
      </w:r>
    </w:p>
    <w:p w14:paraId="6B26B2C7" w14:textId="77777777" w:rsidR="00E3729C" w:rsidRPr="00597B68" w:rsidRDefault="00E3729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6A55E4D" w14:textId="77777777" w:rsidR="00E3729C" w:rsidRPr="00597B68" w:rsidRDefault="00597B68">
      <w:pPr>
        <w:spacing w:line="253" w:lineRule="auto"/>
        <w:ind w:left="314" w:right="2354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tl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 xml:space="preserve">y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97B68">
        <w:rPr>
          <w:rFonts w:asciiTheme="minorHAnsi" w:hAnsiTheme="minorHAnsi" w:cstheme="minorHAnsi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-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-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97B68">
        <w:rPr>
          <w:rFonts w:asciiTheme="minorHAnsi" w:hAnsiTheme="minorHAnsi" w:cstheme="minorHAnsi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b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rh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oo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597B68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92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5"/>
          <w:w w:val="92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w w:val="92"/>
          <w:sz w:val="22"/>
          <w:szCs w:val="22"/>
        </w:rPr>
        <w:t>il</w:t>
      </w:r>
      <w:r w:rsidRPr="00597B68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2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97B68">
        <w:rPr>
          <w:rFonts w:asciiTheme="minorHAnsi" w:hAnsiTheme="minorHAnsi" w:cstheme="minorHAnsi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ss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vil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y</w:t>
      </w:r>
      <w:r w:rsidRPr="00597B68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aff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9"/>
          <w:sz w:val="22"/>
          <w:szCs w:val="22"/>
        </w:rPr>
        <w:t>y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511F79ED" w14:textId="77777777" w:rsidR="00E3729C" w:rsidRPr="00597B68" w:rsidRDefault="00597B68">
      <w:pPr>
        <w:ind w:left="314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ass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gn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97B68">
        <w:rPr>
          <w:rFonts w:asciiTheme="minorHAnsi" w:hAnsiTheme="minorHAnsi" w:cstheme="minorHAnsi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ee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ll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597B6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0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97B68">
        <w:rPr>
          <w:rFonts w:asciiTheme="minorHAnsi" w:hAnsiTheme="minorHAnsi" w:cstheme="minorHAnsi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4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6"/>
          <w:w w:val="9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94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4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4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1"/>
          <w:w w:val="94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5"/>
          <w:sz w:val="22"/>
          <w:szCs w:val="22"/>
        </w:rPr>
        <w:t>3</w:t>
      </w:r>
      <w:r w:rsidRPr="00597B68">
        <w:rPr>
          <w:rFonts w:asciiTheme="minorHAnsi" w:hAnsiTheme="minorHAnsi" w:cstheme="minorHAnsi"/>
          <w:spacing w:val="-11"/>
          <w:w w:val="85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85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3"/>
          <w:w w:val="85"/>
          <w:sz w:val="22"/>
          <w:szCs w:val="22"/>
        </w:rPr>
        <w:t>w</w:t>
      </w:r>
      <w:r w:rsidRPr="00597B68">
        <w:rPr>
          <w:rFonts w:asciiTheme="minorHAnsi" w:hAnsiTheme="minorHAnsi" w:cstheme="minorHAnsi"/>
          <w:w w:val="85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10"/>
          <w:w w:val="85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5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5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5"/>
          <w:w w:val="85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5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5"/>
          <w:sz w:val="22"/>
          <w:szCs w:val="22"/>
        </w:rPr>
        <w:t>se</w:t>
      </w:r>
      <w:r w:rsidRPr="00597B68">
        <w:rPr>
          <w:rFonts w:asciiTheme="minorHAnsi" w:hAnsiTheme="minorHAnsi" w:cstheme="minorHAnsi"/>
          <w:w w:val="85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24"/>
          <w:w w:val="85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up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3F955DA7" w14:textId="77777777" w:rsidR="00E3729C" w:rsidRPr="00597B68" w:rsidRDefault="00E3729C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036A05D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B301AE" w14:textId="77777777" w:rsidR="00E3729C" w:rsidRPr="00597B68" w:rsidRDefault="00597B68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597B68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5"/>
          <w:w w:val="97"/>
          <w:position w:val="-1"/>
          <w:sz w:val="22"/>
          <w:szCs w:val="22"/>
        </w:rPr>
        <w:t>B</w:t>
      </w:r>
      <w:r w:rsidRPr="00597B68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u</w:t>
      </w:r>
      <w:r w:rsidRPr="00597B68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16"/>
          <w:w w:val="97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597B6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                                                                            </w:t>
      </w:r>
      <w:r w:rsidRPr="00597B68">
        <w:rPr>
          <w:rFonts w:asciiTheme="minorHAnsi" w:eastAsia="Tahoma" w:hAnsiTheme="minorHAnsi" w:cstheme="minorHAnsi"/>
          <w:spacing w:val="20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9</w:t>
      </w:r>
      <w:r w:rsidRPr="00597B6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597B6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597B6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597B6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597B68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4</w:t>
      </w:r>
      <w:r w:rsidRPr="00597B68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597B68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4</w:t>
      </w:r>
      <w:r w:rsidRPr="00597B68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597B6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597B68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597B6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200</w:t>
      </w:r>
      <w:r w:rsidRPr="00597B68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8</w:t>
      </w:r>
    </w:p>
    <w:p w14:paraId="30542749" w14:textId="77777777" w:rsidR="00E3729C" w:rsidRPr="00597B68" w:rsidRDefault="00597B68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b</w:t>
      </w:r>
      <w:r w:rsidRPr="00597B68">
        <w:rPr>
          <w:rFonts w:asciiTheme="minorHAnsi" w:eastAsia="Tahoma" w:hAnsiTheme="minorHAnsi" w:cstheme="minorHAnsi"/>
          <w:w w:val="96"/>
          <w:sz w:val="22"/>
          <w:szCs w:val="22"/>
        </w:rPr>
        <w:t>y</w:t>
      </w:r>
      <w:r w:rsidRPr="00597B68">
        <w:rPr>
          <w:rFonts w:asciiTheme="minorHAnsi" w:eastAsia="Tahoma" w:hAnsiTheme="minorHAnsi" w:cstheme="minorHAnsi"/>
          <w:spacing w:val="-12"/>
          <w:w w:val="96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w w:val="96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un</w:t>
      </w:r>
      <w:r w:rsidRPr="00597B68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w w:val="96"/>
          <w:sz w:val="22"/>
          <w:szCs w:val="22"/>
        </w:rPr>
        <w:t>y</w:t>
      </w:r>
      <w:r w:rsidRPr="00597B68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oo</w:t>
      </w:r>
      <w:r w:rsidRPr="00597B68">
        <w:rPr>
          <w:rFonts w:asciiTheme="minorHAnsi" w:eastAsia="Tahoma" w:hAnsiTheme="minorHAnsi" w:cstheme="minorHAnsi"/>
          <w:w w:val="112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30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-7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z w:val="22"/>
          <w:szCs w:val="22"/>
        </w:rPr>
        <w:t>-</w:t>
      </w:r>
      <w:r w:rsidRPr="00597B68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4"/>
          <w:w w:val="98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-1"/>
          <w:w w:val="98"/>
          <w:sz w:val="22"/>
          <w:szCs w:val="22"/>
        </w:rPr>
        <w:t>rr</w:t>
      </w:r>
      <w:r w:rsidRPr="00597B68">
        <w:rPr>
          <w:rFonts w:asciiTheme="minorHAnsi" w:eastAsia="Tahoma" w:hAnsiTheme="minorHAnsi" w:cstheme="minorHAnsi"/>
          <w:spacing w:val="-14"/>
          <w:w w:val="98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-2"/>
          <w:w w:val="98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4"/>
          <w:w w:val="98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w w:val="98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-13"/>
          <w:w w:val="98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-6"/>
          <w:w w:val="98"/>
          <w:sz w:val="22"/>
          <w:szCs w:val="22"/>
        </w:rPr>
        <w:t>M</w:t>
      </w:r>
      <w:r w:rsidRPr="00597B68">
        <w:rPr>
          <w:rFonts w:asciiTheme="minorHAnsi" w:eastAsia="Tahoma" w:hAnsiTheme="minorHAnsi" w:cstheme="minorHAnsi"/>
          <w:spacing w:val="-14"/>
          <w:w w:val="98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2"/>
          <w:w w:val="98"/>
          <w:sz w:val="22"/>
          <w:szCs w:val="22"/>
        </w:rPr>
        <w:t>dd</w:t>
      </w:r>
      <w:r w:rsidRPr="00597B68">
        <w:rPr>
          <w:rFonts w:asciiTheme="minorHAnsi" w:eastAsia="Tahoma" w:hAnsiTheme="minorHAnsi" w:cstheme="minorHAnsi"/>
          <w:spacing w:val="-14"/>
          <w:w w:val="98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w w:val="98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-14"/>
          <w:w w:val="98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597B68">
        <w:rPr>
          <w:rFonts w:asciiTheme="minorHAnsi" w:eastAsia="Tahoma" w:hAnsiTheme="minorHAnsi" w:cstheme="minorHAnsi"/>
          <w:sz w:val="22"/>
          <w:szCs w:val="22"/>
        </w:rPr>
        <w:t xml:space="preserve">l                                     </w:t>
      </w:r>
      <w:r w:rsidRPr="00597B68">
        <w:rPr>
          <w:rFonts w:asciiTheme="minorHAnsi" w:eastAsia="Tahoma" w:hAnsiTheme="minorHAnsi" w:cstheme="minorHAnsi"/>
          <w:spacing w:val="43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597B68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597B68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597B68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z w:val="22"/>
          <w:szCs w:val="22"/>
        </w:rPr>
        <w:t>A</w:t>
      </w:r>
    </w:p>
    <w:p w14:paraId="2773E267" w14:textId="77777777" w:rsidR="00E3729C" w:rsidRPr="00597B68" w:rsidRDefault="00E3729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3C15CD1" w14:textId="77777777" w:rsidR="00E3729C" w:rsidRPr="00597B68" w:rsidRDefault="00597B68">
      <w:pPr>
        <w:spacing w:line="253" w:lineRule="auto"/>
        <w:ind w:left="314" w:right="2100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-t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32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t-t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30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spe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18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b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5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97B68">
        <w:rPr>
          <w:rFonts w:asciiTheme="minorHAnsi" w:hAnsiTheme="minorHAnsi" w:cstheme="minorHAnsi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su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saf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y</w:t>
      </w:r>
      <w:r w:rsidRPr="00597B68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597B68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up</w:t>
      </w:r>
      <w:r w:rsidRPr="00597B6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wl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f</w:t>
      </w:r>
      <w:r w:rsidRPr="00597B6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b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5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597B6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17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r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97B6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C1277C5" w14:textId="77777777" w:rsidR="00E3729C" w:rsidRPr="00597B68" w:rsidRDefault="00597B68">
      <w:pPr>
        <w:ind w:left="314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13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iti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15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-1"/>
          <w:w w:val="91"/>
          <w:sz w:val="22"/>
          <w:szCs w:val="22"/>
        </w:rPr>
        <w:t>z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ua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597B6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 xml:space="preserve">s </w:t>
      </w:r>
      <w:r w:rsidRPr="00597B6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m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97B68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97B6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97B6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B89A318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42CA73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5D8C00" w14:textId="77777777" w:rsidR="00E3729C" w:rsidRPr="00597B68" w:rsidRDefault="00E3729C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62D096E4" w14:textId="77777777" w:rsidR="00E3729C" w:rsidRPr="00597B68" w:rsidRDefault="00597B68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597B68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597B68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z w:val="22"/>
          <w:szCs w:val="22"/>
        </w:rPr>
        <w:t>n</w:t>
      </w:r>
    </w:p>
    <w:p w14:paraId="7739A030" w14:textId="77777777" w:rsidR="00E3729C" w:rsidRPr="00597B68" w:rsidRDefault="00597B68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g</w:t>
      </w:r>
      <w:r w:rsidRPr="00597B68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-11"/>
          <w:w w:val="97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597B68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D</w:t>
      </w:r>
      <w:r w:rsidRPr="00597B68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597B6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597B68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m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</w:t>
      </w:r>
      <w:r w:rsidRPr="00597B68">
        <w:rPr>
          <w:rFonts w:asciiTheme="minorHAnsi" w:eastAsia="Tahoma" w:hAnsiTheme="minorHAnsi" w:cstheme="minorHAnsi"/>
          <w:spacing w:val="31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XXX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  <w:r w:rsidRPr="00597B68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597B68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XXX</w:t>
      </w:r>
      <w:r w:rsidRPr="00597B68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</w:p>
    <w:p w14:paraId="78C338D6" w14:textId="77777777" w:rsidR="00E3729C" w:rsidRPr="00597B68" w:rsidRDefault="00597B68">
      <w:pPr>
        <w:spacing w:line="160" w:lineRule="exact"/>
        <w:ind w:left="142"/>
        <w:rPr>
          <w:rFonts w:asciiTheme="minorHAnsi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pacing w:val="1"/>
          <w:w w:val="8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-9"/>
          <w:w w:val="8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2"/>
          <w:w w:val="86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d</w:t>
      </w:r>
      <w:r w:rsidRPr="00597B68">
        <w:rPr>
          <w:rFonts w:asciiTheme="minorHAnsi" w:hAnsiTheme="minorHAnsi" w:cstheme="minorHAnsi"/>
          <w:spacing w:val="23"/>
          <w:w w:val="8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ig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"/>
          <w:w w:val="8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97B68">
        <w:rPr>
          <w:rFonts w:asciiTheme="minorHAnsi" w:hAnsiTheme="minorHAnsi" w:cstheme="minorHAnsi"/>
          <w:spacing w:val="4"/>
          <w:w w:val="86"/>
          <w:sz w:val="22"/>
          <w:szCs w:val="22"/>
        </w:rPr>
        <w:t>h</w:t>
      </w:r>
      <w:r w:rsidRPr="00597B68">
        <w:rPr>
          <w:rFonts w:asciiTheme="minorHAnsi" w:hAnsiTheme="minorHAnsi" w:cstheme="minorHAnsi"/>
          <w:spacing w:val="1"/>
          <w:w w:val="86"/>
          <w:sz w:val="22"/>
          <w:szCs w:val="22"/>
        </w:rPr>
        <w:t>oo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l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597B68">
        <w:rPr>
          <w:rFonts w:asciiTheme="minorHAnsi" w:hAnsiTheme="minorHAnsi" w:cstheme="minorHAnsi"/>
          <w:spacing w:val="7"/>
          <w:w w:val="8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1"/>
          <w:w w:val="8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w</w:t>
      </w:r>
      <w:r w:rsidRPr="00597B68">
        <w:rPr>
          <w:rFonts w:asciiTheme="minorHAnsi" w:hAnsiTheme="minorHAnsi" w:cstheme="minorHAnsi"/>
          <w:spacing w:val="-9"/>
          <w:w w:val="8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-2"/>
          <w:w w:val="86"/>
          <w:sz w:val="22"/>
          <w:szCs w:val="22"/>
        </w:rPr>
        <w:t>P</w:t>
      </w:r>
      <w:r w:rsidRPr="00597B6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597B68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597B68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597B6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597B68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597B68">
        <w:rPr>
          <w:rFonts w:asciiTheme="minorHAnsi" w:hAnsiTheme="minorHAnsi" w:cstheme="minorHAnsi"/>
          <w:spacing w:val="-2"/>
          <w:w w:val="86"/>
          <w:sz w:val="22"/>
          <w:szCs w:val="22"/>
        </w:rPr>
        <w:t>d</w:t>
      </w:r>
      <w:r w:rsidRPr="00597B68">
        <w:rPr>
          <w:rFonts w:asciiTheme="minorHAnsi" w:hAnsiTheme="minorHAnsi" w:cstheme="minorHAnsi"/>
          <w:w w:val="86"/>
          <w:sz w:val="22"/>
          <w:szCs w:val="22"/>
        </w:rPr>
        <w:t>,</w:t>
      </w:r>
      <w:r w:rsidRPr="00597B68">
        <w:rPr>
          <w:rFonts w:asciiTheme="minorHAnsi" w:hAnsiTheme="minorHAnsi" w:cstheme="minorHAnsi"/>
          <w:spacing w:val="20"/>
          <w:w w:val="86"/>
          <w:sz w:val="22"/>
          <w:szCs w:val="22"/>
        </w:rPr>
        <w:t xml:space="preserve"> </w:t>
      </w:r>
      <w:r w:rsidRPr="00597B68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597B68">
        <w:rPr>
          <w:rFonts w:asciiTheme="minorHAnsi" w:hAnsiTheme="minorHAnsi" w:cstheme="minorHAnsi"/>
          <w:w w:val="72"/>
          <w:sz w:val="22"/>
          <w:szCs w:val="22"/>
        </w:rPr>
        <w:t>A</w:t>
      </w:r>
    </w:p>
    <w:p w14:paraId="74685D0E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C6D0E7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4920A3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75C437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F531E6" w14:textId="77777777" w:rsidR="00E3729C" w:rsidRPr="00597B68" w:rsidRDefault="00E372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880414" w14:textId="77777777" w:rsidR="00E3729C" w:rsidRPr="00597B68" w:rsidRDefault="00E3729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E3729C" w:rsidRPr="00597B68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62112FCA" w14:textId="23B6FD92" w:rsidR="00E3729C" w:rsidRPr="00597B68" w:rsidRDefault="00597B68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597B68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597B68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597B68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597B68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597B68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597B68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597B68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597B68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597B68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597B68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597B68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597B68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597B68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597B68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597B68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597B68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597B68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597B68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597B68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597B68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597B68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597B68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48633119" w14:textId="77777777" w:rsidR="00E3729C" w:rsidRPr="00597B68" w:rsidRDefault="00597B68">
      <w:pPr>
        <w:spacing w:before="58"/>
        <w:rPr>
          <w:rFonts w:asciiTheme="minorHAnsi" w:eastAsia="Tahoma" w:hAnsiTheme="minorHAnsi" w:cstheme="minorHAnsi"/>
          <w:sz w:val="22"/>
          <w:szCs w:val="22"/>
        </w:rPr>
      </w:pPr>
      <w:r w:rsidRPr="00597B68">
        <w:rPr>
          <w:rFonts w:asciiTheme="minorHAnsi" w:hAnsiTheme="minorHAnsi" w:cstheme="minorHAnsi"/>
          <w:sz w:val="22"/>
          <w:szCs w:val="22"/>
        </w:rPr>
        <w:br w:type="column"/>
      </w:r>
      <w:hyperlink r:id="rId6">
        <w:r w:rsidRPr="00597B68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597B68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597B68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597B68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597B68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597B68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597B68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597B68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597B68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597B68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597B68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597B68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597B68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597B68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597B68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sectPr w:rsidR="00E3729C" w:rsidRPr="00597B68">
      <w:type w:val="continuous"/>
      <w:pgSz w:w="11900" w:h="16840"/>
      <w:pgMar w:top="132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D73C4"/>
    <w:multiLevelType w:val="multilevel"/>
    <w:tmpl w:val="FC0042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29C"/>
    <w:rsid w:val="00597B68"/>
    <w:rsid w:val="00E3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0BAD"/>
  <w15:docId w15:val="{DFCE5CED-45A4-4BC5-8816-C11083A7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7B6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7B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resumes-misc" TargetMode="External"/><Relationship Id="rId5" Type="http://schemas.openxmlformats.org/officeDocument/2006/relationships/hyperlink" Target="mailto:elija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2021-06-03T11:20:00Z</dcterms:created>
  <dcterms:modified xsi:type="dcterms:W3CDTF">2021-06-03T11:21:00Z</dcterms:modified>
</cp:coreProperties>
</file>